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1B421E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325C1A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325C1A">
        <w:rPr>
          <w:rFonts w:ascii="Times New Roman" w:hAnsi="Times New Roman"/>
          <w:lang w:val="en-US"/>
        </w:rPr>
        <w:t>. (8471</w:t>
      </w:r>
      <w:r w:rsidR="00654817" w:rsidRPr="00325C1A">
        <w:rPr>
          <w:rFonts w:ascii="Times New Roman" w:hAnsi="Times New Roman"/>
          <w:lang w:val="en-US"/>
        </w:rPr>
        <w:t>43</w:t>
      </w:r>
      <w:r w:rsidRPr="00325C1A">
        <w:rPr>
          <w:rFonts w:ascii="Times New Roman" w:hAnsi="Times New Roman"/>
          <w:lang w:val="en-US"/>
        </w:rPr>
        <w:t xml:space="preserve">)  </w:t>
      </w:r>
      <w:r w:rsidR="00654817" w:rsidRPr="00325C1A">
        <w:rPr>
          <w:rFonts w:ascii="Times New Roman" w:hAnsi="Times New Roman"/>
          <w:lang w:val="en-US"/>
        </w:rPr>
        <w:t>2-25-78</w:t>
      </w:r>
      <w:r w:rsidRPr="00325C1A">
        <w:rPr>
          <w:rFonts w:ascii="Times New Roman" w:hAnsi="Times New Roman"/>
          <w:lang w:val="en-US"/>
        </w:rPr>
        <w:t>,</w:t>
      </w:r>
    </w:p>
    <w:p w:rsidR="00430D4C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25C1A">
        <w:rPr>
          <w:rFonts w:ascii="Times New Roman" w:hAnsi="Times New Roman"/>
          <w:lang w:val="en-US"/>
        </w:rPr>
        <w:t>(</w:t>
      </w:r>
      <w:r w:rsidR="00654817" w:rsidRPr="00325C1A">
        <w:rPr>
          <w:rFonts w:ascii="Times New Roman" w:hAnsi="Times New Roman"/>
          <w:lang w:val="en-US"/>
        </w:rPr>
        <w:t>847143</w:t>
      </w:r>
      <w:r w:rsidRPr="00325C1A">
        <w:rPr>
          <w:rFonts w:ascii="Times New Roman" w:hAnsi="Times New Roman"/>
          <w:lang w:val="en-US"/>
        </w:rPr>
        <w:t xml:space="preserve">)  </w:t>
      </w:r>
      <w:r w:rsidR="00654817" w:rsidRPr="00325C1A">
        <w:rPr>
          <w:rFonts w:ascii="Times New Roman" w:hAnsi="Times New Roman"/>
          <w:lang w:val="en-US"/>
        </w:rPr>
        <w:t>2-25-57</w:t>
      </w:r>
    </w:p>
    <w:p w:rsidR="00654817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325C1A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325C1A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>gorodsudgha</w:t>
      </w:r>
      <w:r w:rsidR="00654817" w:rsidRPr="00325C1A">
        <w:rPr>
          <w:rFonts w:ascii="Times New Roman" w:hAnsi="Times New Roman"/>
          <w:lang w:val="en-US"/>
        </w:rPr>
        <w:t>@</w:t>
      </w:r>
      <w:r w:rsidR="00654817" w:rsidRPr="00654817">
        <w:rPr>
          <w:rFonts w:ascii="Times New Roman" w:hAnsi="Times New Roman"/>
          <w:lang w:val="en-US"/>
        </w:rPr>
        <w:t>yandex</w:t>
      </w:r>
      <w:r w:rsidR="00654817" w:rsidRPr="00325C1A">
        <w:rPr>
          <w:rFonts w:ascii="Times New Roman" w:hAnsi="Times New Roman"/>
          <w:lang w:val="en-US"/>
        </w:rPr>
        <w:t>.</w:t>
      </w:r>
      <w:r w:rsidR="00654817" w:rsidRPr="00654817">
        <w:rPr>
          <w:rFonts w:ascii="Times New Roman" w:hAnsi="Times New Roman"/>
          <w:lang w:val="en-US"/>
        </w:rPr>
        <w:t>ru</w:t>
      </w:r>
      <w:r w:rsidR="00654817" w:rsidRPr="00325C1A">
        <w:rPr>
          <w:rFonts w:ascii="Times New Roman" w:hAnsi="Times New Roman"/>
          <w:lang w:val="en-US"/>
        </w:rPr>
        <w:t xml:space="preserve"> </w:t>
      </w:r>
    </w:p>
    <w:p w:rsidR="00430D4C" w:rsidRPr="001B421E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B421E">
        <w:rPr>
          <w:rFonts w:ascii="Times New Roman" w:hAnsi="Times New Roman"/>
          <w:lang w:val="en-US"/>
        </w:rPr>
        <w:t>«_____»________________20</w:t>
      </w:r>
      <w:r w:rsidR="00B63AC3" w:rsidRPr="001B421E">
        <w:rPr>
          <w:rFonts w:ascii="Times New Roman" w:hAnsi="Times New Roman"/>
          <w:lang w:val="en-US"/>
        </w:rPr>
        <w:t>2</w:t>
      </w:r>
      <w:r w:rsidR="008D4B0A" w:rsidRPr="001B421E">
        <w:rPr>
          <w:rFonts w:ascii="Times New Roman" w:hAnsi="Times New Roman"/>
          <w:lang w:val="en-US"/>
        </w:rPr>
        <w:t>1</w:t>
      </w:r>
    </w:p>
    <w:p w:rsidR="00430D4C" w:rsidRPr="001B421E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25C1A">
        <w:rPr>
          <w:rFonts w:ascii="Times New Roman" w:hAnsi="Times New Roman"/>
          <w:sz w:val="24"/>
          <w:szCs w:val="24"/>
        </w:rPr>
        <w:t>ул</w:t>
      </w:r>
      <w:proofErr w:type="gramStart"/>
      <w:r w:rsidR="00325C1A">
        <w:rPr>
          <w:rFonts w:ascii="Times New Roman" w:hAnsi="Times New Roman"/>
          <w:sz w:val="24"/>
          <w:szCs w:val="24"/>
        </w:rPr>
        <w:t>.</w:t>
      </w:r>
      <w:r w:rsidR="002E0CCA">
        <w:rPr>
          <w:rFonts w:ascii="Times New Roman" w:hAnsi="Times New Roman"/>
          <w:sz w:val="24"/>
          <w:szCs w:val="24"/>
        </w:rPr>
        <w:t>Э</w:t>
      </w:r>
      <w:proofErr w:type="gramEnd"/>
      <w:r w:rsidR="002E0CCA">
        <w:rPr>
          <w:rFonts w:ascii="Times New Roman" w:hAnsi="Times New Roman"/>
          <w:sz w:val="24"/>
          <w:szCs w:val="24"/>
        </w:rPr>
        <w:t>нгельса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2E0CCA">
        <w:rPr>
          <w:rFonts w:ascii="Times New Roman" w:hAnsi="Times New Roman"/>
          <w:sz w:val="24"/>
          <w:szCs w:val="24"/>
        </w:rPr>
        <w:t>4г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2E0CCA">
        <w:rPr>
          <w:rFonts w:ascii="Times New Roman" w:hAnsi="Times New Roman"/>
          <w:sz w:val="24"/>
          <w:szCs w:val="24"/>
        </w:rPr>
        <w:t>90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2E0CCA">
        <w:rPr>
          <w:rFonts w:ascii="Times New Roman" w:hAnsi="Times New Roman"/>
          <w:sz w:val="24"/>
          <w:szCs w:val="24"/>
        </w:rPr>
        <w:t>31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DF1E1A">
        <w:rPr>
          <w:rFonts w:ascii="Times New Roman" w:hAnsi="Times New Roman"/>
          <w:sz w:val="24"/>
          <w:szCs w:val="24"/>
        </w:rPr>
        <w:t>6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2E0CCA">
        <w:rPr>
          <w:rFonts w:ascii="Times New Roman" w:hAnsi="Times New Roman"/>
          <w:sz w:val="24"/>
          <w:szCs w:val="24"/>
          <w:u w:val="single"/>
        </w:rPr>
        <w:t>400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2E0CCA">
        <w:rPr>
          <w:rFonts w:ascii="Times New Roman" w:hAnsi="Times New Roman"/>
          <w:sz w:val="24"/>
          <w:szCs w:val="24"/>
          <w:u w:val="single"/>
        </w:rPr>
        <w:t>230,6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F7C5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DF1E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B421E"/>
    <w:rsid w:val="001E576B"/>
    <w:rsid w:val="001F7C5F"/>
    <w:rsid w:val="0020132C"/>
    <w:rsid w:val="0020194C"/>
    <w:rsid w:val="0024310C"/>
    <w:rsid w:val="0028633D"/>
    <w:rsid w:val="00293EFD"/>
    <w:rsid w:val="002B12AB"/>
    <w:rsid w:val="002C609F"/>
    <w:rsid w:val="002C6E7F"/>
    <w:rsid w:val="002D19DF"/>
    <w:rsid w:val="002E0CCA"/>
    <w:rsid w:val="00325C1A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322EF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2E4"/>
    <w:rsid w:val="00996652"/>
    <w:rsid w:val="009A0E1D"/>
    <w:rsid w:val="009A112D"/>
    <w:rsid w:val="009D26CA"/>
    <w:rsid w:val="009D65BF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BE739C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1E1A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43075-2D62-468C-A2D3-DA2A84A8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2021-04-20T12:35:00Z</dcterms:modified>
</cp:coreProperties>
</file>